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274379">
                    <w:rPr>
                      <w:i/>
                      <w:sz w:val="32"/>
                      <w:szCs w:val="32"/>
                      <w:u w:val="single"/>
                    </w:rPr>
                    <w:t>Октябрьская</w:t>
                  </w:r>
                  <w:proofErr w:type="gramEnd"/>
                  <w:r w:rsidR="00274379">
                    <w:rPr>
                      <w:i/>
                      <w:sz w:val="32"/>
                      <w:szCs w:val="32"/>
                      <w:u w:val="single"/>
                    </w:rPr>
                    <w:t>, 66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274379">
                    <w:rPr>
                      <w:i/>
                      <w:sz w:val="32"/>
                      <w:szCs w:val="32"/>
                      <w:u w:val="single"/>
                    </w:rPr>
                    <w:t>23:21:0401009</w:t>
                  </w:r>
                  <w:r w:rsidR="005E1256" w:rsidRPr="005E1256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274379">
                    <w:rPr>
                      <w:i/>
                      <w:sz w:val="32"/>
                      <w:szCs w:val="32"/>
                      <w:u w:val="single"/>
                    </w:rPr>
                    <w:t>81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274379">
                    <w:rPr>
                      <w:b/>
                      <w:i/>
                      <w:sz w:val="32"/>
                      <w:szCs w:val="32"/>
                      <w:u w:val="single"/>
                    </w:rPr>
                    <w:t>0806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274379">
                    <w:rPr>
                      <w:b/>
                      <w:i/>
                      <w:sz w:val="32"/>
                      <w:szCs w:val="32"/>
                      <w:u w:val="single"/>
                    </w:rPr>
                    <w:t>3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E6F7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5E6F74" w:rsidP="00E73CFD">
      <w:pPr>
        <w:rPr>
          <w:i/>
          <w:sz w:val="32"/>
          <w:szCs w:val="32"/>
        </w:rPr>
      </w:pPr>
      <w:r w:rsidRPr="005E6F7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5E6F74" w:rsidP="0036065F">
      <w:pPr>
        <w:rPr>
          <w:i/>
          <w:sz w:val="32"/>
          <w:szCs w:val="32"/>
        </w:rPr>
      </w:pPr>
      <w:r w:rsidRPr="005E6F74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5E6F74" w:rsidP="00AE11C3">
      <w:pPr>
        <w:tabs>
          <w:tab w:val="left" w:pos="2604"/>
        </w:tabs>
      </w:pPr>
      <w:r w:rsidRPr="005E6F74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5E6F74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2743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9648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010400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6F74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74379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74.9pt;margin-top:4.8pt;width:247.1pt;height:446.3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2743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5.3pt;width:390.55pt;height:138.2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Default="00243C97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52925" cy="381000"/>
                        <wp:effectExtent l="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925" cy="381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4379" w:rsidRDefault="00274379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687961" cy="372533"/>
                        <wp:effectExtent l="19050" t="0" r="0" b="0"/>
                        <wp:docPr id="3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5857" cy="372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4379" w:rsidRPr="006D77AE" w:rsidRDefault="00274379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306461" cy="383029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3976" cy="3826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5E6F7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5E6F7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5E6F7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5E6F7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5E6F74" w:rsidP="00E73CFD">
      <w:pPr>
        <w:rPr>
          <w:sz w:val="28"/>
          <w:szCs w:val="28"/>
        </w:rPr>
      </w:pPr>
      <w:r w:rsidRPr="005E6F74">
        <w:rPr>
          <w:noProof/>
        </w:rPr>
        <w:lastRenderedPageBreak/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2743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0672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6985</wp:posOffset>
            </wp:positionV>
            <wp:extent cx="6403975" cy="6761480"/>
            <wp:effectExtent l="19050" t="0" r="0" b="0"/>
            <wp:wrapNone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676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4A56"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743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54.45pt;margin-top:3.1pt;width:167.8pt;height:503.1pt;flip:x y;z-index:251713024" o:connectortype="straight">
            <v:stroke endarrow="block"/>
          </v:shape>
        </w:pict>
      </w:r>
    </w:p>
    <w:p w:rsidR="00E73CFD" w:rsidRDefault="00023CC8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743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8.45pt;width:375.65pt;height:133.8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6D77AE" w:rsidRPr="00637D68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A43300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348089" cy="300670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0343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Default="0027437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694994" cy="344622"/>
                        <wp:effectExtent l="19050" t="0" r="706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99735" cy="3450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4379" w:rsidRDefault="0027437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1945216" cy="377284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4284" cy="3771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Default="00243C97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E6F7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bookmarkStart w:id="0" w:name="_GoBack"/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bookmarkEnd w:id="0"/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5E6F7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E6F74">
        <w:rPr>
          <w:noProof/>
        </w:rPr>
        <w:pict>
          <v:shape id="_x0000_s1049" type="#_x0000_t202" style="position:absolute;left:0;text-align:left;margin-left:93.2pt;margin-top:21.85pt;width:322.1pt;height:65.8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  <w:r w:rsidR="005A069A" w:rsidRPr="00D81EFA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48182B">
                    <w:rPr>
                      <w:b/>
                      <w:sz w:val="22"/>
                      <w:szCs w:val="22"/>
                    </w:rPr>
                    <w:t>в г</w:t>
                  </w:r>
                  <w:r w:rsidR="00A43300">
                    <w:rPr>
                      <w:b/>
                      <w:sz w:val="22"/>
                      <w:szCs w:val="22"/>
                    </w:rPr>
                    <w:t>р</w:t>
                  </w:r>
                  <w:r w:rsidR="0048182B">
                    <w:rPr>
                      <w:b/>
                      <w:sz w:val="22"/>
                      <w:szCs w:val="22"/>
                    </w:rPr>
                    <w:t>а</w:t>
                  </w:r>
                  <w:r w:rsidR="00A43300">
                    <w:rPr>
                      <w:b/>
                      <w:sz w:val="22"/>
                      <w:szCs w:val="22"/>
                    </w:rPr>
                    <w:t>нице 3 пояса водозабора</w:t>
                  </w:r>
                  <w:r w:rsidR="00274379">
                    <w:rPr>
                      <w:b/>
                      <w:sz w:val="22"/>
                      <w:szCs w:val="22"/>
                    </w:rPr>
                    <w:t xml:space="preserve">, в границе охранной зоны памятников археологии, частично в границе водоохраной </w:t>
                  </w:r>
                  <w:r w:rsidR="00274379">
                    <w:rPr>
                      <w:b/>
                      <w:sz w:val="22"/>
                      <w:szCs w:val="22"/>
                    </w:rPr>
                    <w:t>зоны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5E6F74">
        <w:rPr>
          <w:noProof/>
        </w:rPr>
        <w:pict>
          <v:line id="_x0000_s1048" style="position:absolute;left:0;text-align:left;z-index:251652608" from="125.55pt,87.65pt" to="422.25pt,87.65pt"/>
        </w:pict>
      </w:r>
      <w:r w:rsidRPr="005E6F74"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E6F74"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5E6F7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16E81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C97"/>
    <w:rsid w:val="0024561E"/>
    <w:rsid w:val="002511ED"/>
    <w:rsid w:val="002564EE"/>
    <w:rsid w:val="0025667A"/>
    <w:rsid w:val="00262873"/>
    <w:rsid w:val="0026365E"/>
    <w:rsid w:val="00274379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473FE"/>
    <w:rsid w:val="00353238"/>
    <w:rsid w:val="00354EEC"/>
    <w:rsid w:val="00355C26"/>
    <w:rsid w:val="00357611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35A45"/>
    <w:rsid w:val="00442948"/>
    <w:rsid w:val="00443DE9"/>
    <w:rsid w:val="004456B7"/>
    <w:rsid w:val="00446409"/>
    <w:rsid w:val="00451594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E6F74"/>
    <w:rsid w:val="005F4A56"/>
    <w:rsid w:val="005F6B83"/>
    <w:rsid w:val="00601376"/>
    <w:rsid w:val="006167DF"/>
    <w:rsid w:val="00624E38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6F0E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12AD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75B2E"/>
    <w:rsid w:val="0088072C"/>
    <w:rsid w:val="00883D13"/>
    <w:rsid w:val="00886E0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00423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5201C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3FFF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9C58D7-D406-417D-8B2C-0F8DBDB5CC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4</Pages>
  <Words>119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18</cp:revision>
  <cp:lastPrinted>2019-02-01T13:23:00Z</cp:lastPrinted>
  <dcterms:created xsi:type="dcterms:W3CDTF">2019-01-17T09:16:00Z</dcterms:created>
  <dcterms:modified xsi:type="dcterms:W3CDTF">2019-03-06T09:06:00Z</dcterms:modified>
</cp:coreProperties>
</file>